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2BB" w:rsidRPr="003A5D7C" w:rsidRDefault="008C62BB" w:rsidP="008C62BB">
      <w:pPr>
        <w:ind w:right="-288"/>
        <w:jc w:val="center"/>
        <w:rPr>
          <w:sz w:val="28"/>
          <w:szCs w:val="28"/>
        </w:rPr>
      </w:pPr>
      <w:r w:rsidRPr="003A5D7C">
        <w:rPr>
          <w:sz w:val="28"/>
          <w:szCs w:val="28"/>
        </w:rPr>
        <w:t xml:space="preserve">СОВЕТ ДЕПУТАТОВ </w:t>
      </w:r>
      <w:r w:rsidR="003A5D7C" w:rsidRPr="003A5D7C">
        <w:rPr>
          <w:sz w:val="28"/>
          <w:szCs w:val="28"/>
        </w:rPr>
        <w:t>ЕВСИНСКОГО</w:t>
      </w:r>
      <w:r w:rsidRPr="003A5D7C">
        <w:rPr>
          <w:sz w:val="28"/>
          <w:szCs w:val="28"/>
        </w:rPr>
        <w:t xml:space="preserve"> СЕЛЬСОВЕТА</w:t>
      </w:r>
    </w:p>
    <w:p w:rsidR="008C62BB" w:rsidRPr="003A5D7C" w:rsidRDefault="008C62BB" w:rsidP="008C62BB">
      <w:pPr>
        <w:ind w:left="-540" w:right="-288" w:firstLine="540"/>
        <w:jc w:val="center"/>
        <w:rPr>
          <w:sz w:val="28"/>
          <w:szCs w:val="28"/>
        </w:rPr>
      </w:pPr>
      <w:r w:rsidRPr="003A5D7C">
        <w:rPr>
          <w:sz w:val="28"/>
          <w:szCs w:val="28"/>
        </w:rPr>
        <w:t>ИСКИТИМСКОГО РАЙОНА НОВОСИБИРСКОЙ ОБЛАСТИ</w:t>
      </w:r>
    </w:p>
    <w:p w:rsidR="008C62BB" w:rsidRDefault="003A5D7C" w:rsidP="008C62BB">
      <w:pPr>
        <w:ind w:right="-288"/>
        <w:jc w:val="center"/>
        <w:rPr>
          <w:sz w:val="28"/>
          <w:szCs w:val="28"/>
        </w:rPr>
      </w:pPr>
      <w:r>
        <w:rPr>
          <w:sz w:val="28"/>
          <w:szCs w:val="28"/>
        </w:rPr>
        <w:t>пятого</w:t>
      </w:r>
      <w:r w:rsidR="008C62BB">
        <w:rPr>
          <w:sz w:val="28"/>
          <w:szCs w:val="28"/>
        </w:rPr>
        <w:t xml:space="preserve"> созыва</w:t>
      </w:r>
    </w:p>
    <w:p w:rsidR="008C62BB" w:rsidRDefault="008C62BB" w:rsidP="008C62BB">
      <w:pPr>
        <w:ind w:left="-540" w:right="-288" w:firstLine="540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EB63BC" w:rsidRDefault="00EB63BC" w:rsidP="00A52747">
      <w:pPr>
        <w:ind w:left="-540" w:right="-288" w:firstLine="540"/>
        <w:jc w:val="center"/>
      </w:pPr>
    </w:p>
    <w:p w:rsidR="003A5D7C" w:rsidRPr="003A5D7C" w:rsidRDefault="003A5D7C" w:rsidP="00A52747">
      <w:pPr>
        <w:ind w:left="-540" w:right="-288" w:firstLine="540"/>
        <w:jc w:val="center"/>
        <w:rPr>
          <w:sz w:val="28"/>
          <w:szCs w:val="28"/>
        </w:rPr>
      </w:pPr>
      <w:r w:rsidRPr="003A5D7C">
        <w:rPr>
          <w:sz w:val="28"/>
          <w:szCs w:val="28"/>
        </w:rPr>
        <w:t>Седьмой сессии</w:t>
      </w:r>
    </w:p>
    <w:p w:rsidR="00A52747" w:rsidRDefault="00A52747" w:rsidP="00A52747">
      <w:pPr>
        <w:shd w:val="clear" w:color="auto" w:fill="FFFFFF"/>
        <w:tabs>
          <w:tab w:val="left" w:pos="2568"/>
          <w:tab w:val="left" w:pos="9667"/>
        </w:tabs>
        <w:spacing w:before="538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>2</w:t>
      </w:r>
      <w:r w:rsidR="003A5D7C">
        <w:rPr>
          <w:spacing w:val="-8"/>
          <w:sz w:val="28"/>
          <w:szCs w:val="28"/>
        </w:rPr>
        <w:t>9</w:t>
      </w:r>
      <w:r>
        <w:rPr>
          <w:spacing w:val="-8"/>
          <w:sz w:val="28"/>
          <w:szCs w:val="28"/>
        </w:rPr>
        <w:t>.04.2016</w:t>
      </w:r>
      <w:r w:rsidR="005D50CD">
        <w:rPr>
          <w:rFonts w:ascii="Arial" w:cs="Arial"/>
          <w:sz w:val="28"/>
          <w:szCs w:val="28"/>
        </w:rPr>
        <w:t xml:space="preserve">         </w:t>
      </w:r>
      <w:r>
        <w:rPr>
          <w:rFonts w:ascii="Arial" w:cs="Arial"/>
          <w:sz w:val="28"/>
          <w:szCs w:val="28"/>
        </w:rPr>
        <w:t xml:space="preserve">                                                                                   </w:t>
      </w:r>
      <w:r w:rsidR="00D81976">
        <w:rPr>
          <w:rFonts w:ascii="Arial" w:cs="Arial"/>
          <w:sz w:val="28"/>
          <w:szCs w:val="28"/>
        </w:rPr>
        <w:t xml:space="preserve">  </w:t>
      </w:r>
      <w:r>
        <w:rPr>
          <w:rFonts w:ascii="Arial" w:cs="Arial"/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D81976">
        <w:rPr>
          <w:sz w:val="28"/>
          <w:szCs w:val="28"/>
        </w:rPr>
        <w:t>3</w:t>
      </w:r>
      <w:r w:rsidR="003A5D7C">
        <w:rPr>
          <w:sz w:val="28"/>
          <w:szCs w:val="28"/>
        </w:rPr>
        <w:t>4</w:t>
      </w:r>
    </w:p>
    <w:p w:rsidR="00A52747" w:rsidRDefault="003A5D7C" w:rsidP="00A52747">
      <w:pPr>
        <w:shd w:val="clear" w:color="auto" w:fill="FFFFFF"/>
        <w:jc w:val="center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ст. Евсино</w:t>
      </w:r>
    </w:p>
    <w:p w:rsidR="00D81976" w:rsidRDefault="00D81976" w:rsidP="00A52747">
      <w:pPr>
        <w:shd w:val="clear" w:color="auto" w:fill="FFFFFF"/>
        <w:jc w:val="center"/>
        <w:rPr>
          <w:sz w:val="20"/>
          <w:szCs w:val="20"/>
        </w:rPr>
      </w:pPr>
    </w:p>
    <w:p w:rsidR="00495413" w:rsidRPr="00495413" w:rsidRDefault="00495413" w:rsidP="00495413">
      <w:pPr>
        <w:autoSpaceDE w:val="0"/>
        <w:autoSpaceDN w:val="0"/>
        <w:adjustRightInd w:val="0"/>
        <w:outlineLvl w:val="0"/>
        <w:rPr>
          <w:bCs/>
          <w:color w:val="000000"/>
          <w:sz w:val="28"/>
          <w:szCs w:val="28"/>
          <w:bdr w:val="none" w:sz="0" w:space="0" w:color="auto" w:frame="1"/>
        </w:rPr>
      </w:pPr>
      <w:r w:rsidRPr="00495413">
        <w:rPr>
          <w:sz w:val="28"/>
          <w:szCs w:val="28"/>
        </w:rPr>
        <w:t xml:space="preserve">О </w:t>
      </w:r>
      <w:r w:rsidRPr="00495413">
        <w:rPr>
          <w:bCs/>
          <w:color w:val="000000"/>
          <w:sz w:val="28"/>
          <w:szCs w:val="28"/>
          <w:bdr w:val="none" w:sz="0" w:space="0" w:color="auto" w:frame="1"/>
        </w:rPr>
        <w:t>пред</w:t>
      </w:r>
      <w:r>
        <w:rPr>
          <w:bCs/>
          <w:color w:val="000000"/>
          <w:sz w:val="28"/>
          <w:szCs w:val="28"/>
          <w:bdr w:val="none" w:sz="0" w:space="0" w:color="auto" w:frame="1"/>
        </w:rPr>
        <w:t>о</w:t>
      </w:r>
      <w:r w:rsidRPr="00495413">
        <w:rPr>
          <w:bCs/>
          <w:color w:val="000000"/>
          <w:sz w:val="28"/>
          <w:szCs w:val="28"/>
          <w:bdr w:val="none" w:sz="0" w:space="0" w:color="auto" w:frame="1"/>
        </w:rPr>
        <w:t>ставлении  гражданами ,</w:t>
      </w:r>
    </w:p>
    <w:p w:rsidR="00495413" w:rsidRPr="00495413" w:rsidRDefault="00495413" w:rsidP="00495413">
      <w:pPr>
        <w:autoSpaceDE w:val="0"/>
        <w:autoSpaceDN w:val="0"/>
        <w:adjustRightInd w:val="0"/>
        <w:outlineLvl w:val="0"/>
        <w:rPr>
          <w:bCs/>
          <w:color w:val="000000"/>
          <w:sz w:val="28"/>
          <w:szCs w:val="28"/>
          <w:bdr w:val="none" w:sz="0" w:space="0" w:color="auto" w:frame="1"/>
        </w:rPr>
      </w:pPr>
      <w:r w:rsidRPr="00495413">
        <w:rPr>
          <w:bCs/>
          <w:color w:val="000000"/>
          <w:sz w:val="28"/>
          <w:szCs w:val="28"/>
          <w:bdr w:val="none" w:sz="0" w:space="0" w:color="auto" w:frame="1"/>
        </w:rPr>
        <w:t xml:space="preserve">претендующими на замещение должностей </w:t>
      </w:r>
    </w:p>
    <w:p w:rsidR="00495413" w:rsidRPr="00495413" w:rsidRDefault="00495413" w:rsidP="00495413">
      <w:pPr>
        <w:autoSpaceDE w:val="0"/>
        <w:autoSpaceDN w:val="0"/>
        <w:adjustRightInd w:val="0"/>
        <w:outlineLvl w:val="0"/>
        <w:rPr>
          <w:bCs/>
          <w:color w:val="000000"/>
          <w:sz w:val="28"/>
          <w:szCs w:val="28"/>
          <w:bdr w:val="none" w:sz="0" w:space="0" w:color="auto" w:frame="1"/>
        </w:rPr>
      </w:pPr>
      <w:r w:rsidRPr="00495413">
        <w:rPr>
          <w:bCs/>
          <w:color w:val="000000"/>
          <w:sz w:val="28"/>
          <w:szCs w:val="28"/>
          <w:bdr w:val="none" w:sz="0" w:space="0" w:color="auto" w:frame="1"/>
        </w:rPr>
        <w:t xml:space="preserve">муниципальной службы Совета депутатов  </w:t>
      </w:r>
    </w:p>
    <w:p w:rsidR="00495413" w:rsidRPr="00495413" w:rsidRDefault="003A5D7C" w:rsidP="00495413">
      <w:pPr>
        <w:autoSpaceDE w:val="0"/>
        <w:autoSpaceDN w:val="0"/>
        <w:adjustRightInd w:val="0"/>
        <w:outlineLvl w:val="0"/>
        <w:rPr>
          <w:bCs/>
          <w:color w:val="000000"/>
          <w:sz w:val="28"/>
          <w:szCs w:val="28"/>
          <w:bdr w:val="none" w:sz="0" w:space="0" w:color="auto" w:frame="1"/>
        </w:rPr>
      </w:pPr>
      <w:r>
        <w:rPr>
          <w:bCs/>
          <w:color w:val="000000"/>
          <w:sz w:val="28"/>
          <w:szCs w:val="28"/>
          <w:bdr w:val="none" w:sz="0" w:space="0" w:color="auto" w:frame="1"/>
        </w:rPr>
        <w:t>Евсинского</w:t>
      </w:r>
      <w:r w:rsidR="00495413" w:rsidRPr="00495413">
        <w:rPr>
          <w:bCs/>
          <w:color w:val="000000"/>
          <w:sz w:val="28"/>
          <w:szCs w:val="28"/>
          <w:bdr w:val="none" w:sz="0" w:space="0" w:color="auto" w:frame="1"/>
        </w:rPr>
        <w:t xml:space="preserve"> сельсовета Искитимского района </w:t>
      </w:r>
    </w:p>
    <w:p w:rsidR="00495413" w:rsidRPr="00495413" w:rsidRDefault="00495413" w:rsidP="00495413">
      <w:pPr>
        <w:autoSpaceDE w:val="0"/>
        <w:autoSpaceDN w:val="0"/>
        <w:adjustRightInd w:val="0"/>
        <w:outlineLvl w:val="0"/>
        <w:rPr>
          <w:bCs/>
          <w:color w:val="000000"/>
          <w:sz w:val="28"/>
          <w:szCs w:val="28"/>
          <w:bdr w:val="none" w:sz="0" w:space="0" w:color="auto" w:frame="1"/>
        </w:rPr>
      </w:pPr>
      <w:r w:rsidRPr="00495413">
        <w:rPr>
          <w:bCs/>
          <w:color w:val="000000"/>
          <w:sz w:val="28"/>
          <w:szCs w:val="28"/>
          <w:bdr w:val="none" w:sz="0" w:space="0" w:color="auto" w:frame="1"/>
        </w:rPr>
        <w:t xml:space="preserve">Новосибирской области и </w:t>
      </w:r>
    </w:p>
    <w:p w:rsidR="00495413" w:rsidRPr="00495413" w:rsidRDefault="00495413" w:rsidP="00495413">
      <w:pPr>
        <w:autoSpaceDE w:val="0"/>
        <w:autoSpaceDN w:val="0"/>
        <w:adjustRightInd w:val="0"/>
        <w:outlineLvl w:val="0"/>
        <w:rPr>
          <w:bCs/>
          <w:color w:val="000000"/>
          <w:sz w:val="28"/>
          <w:szCs w:val="28"/>
          <w:bdr w:val="none" w:sz="0" w:space="0" w:color="auto" w:frame="1"/>
        </w:rPr>
      </w:pPr>
      <w:r w:rsidRPr="00495413">
        <w:rPr>
          <w:bCs/>
          <w:color w:val="000000"/>
          <w:sz w:val="28"/>
          <w:szCs w:val="28"/>
          <w:bdr w:val="none" w:sz="0" w:space="0" w:color="auto" w:frame="1"/>
        </w:rPr>
        <w:t xml:space="preserve">депутатами Совета депутатов </w:t>
      </w:r>
      <w:r w:rsidR="003A5D7C">
        <w:rPr>
          <w:bCs/>
          <w:color w:val="000000"/>
          <w:sz w:val="28"/>
          <w:szCs w:val="28"/>
          <w:bdr w:val="none" w:sz="0" w:space="0" w:color="auto" w:frame="1"/>
        </w:rPr>
        <w:t>Евсинского</w:t>
      </w:r>
      <w:r w:rsidRPr="00495413">
        <w:rPr>
          <w:bCs/>
          <w:color w:val="000000"/>
          <w:sz w:val="28"/>
          <w:szCs w:val="28"/>
          <w:bdr w:val="none" w:sz="0" w:space="0" w:color="auto" w:frame="1"/>
        </w:rPr>
        <w:t xml:space="preserve"> сельсовета</w:t>
      </w:r>
    </w:p>
    <w:p w:rsidR="00495413" w:rsidRPr="00495413" w:rsidRDefault="00495413" w:rsidP="00495413">
      <w:pPr>
        <w:autoSpaceDE w:val="0"/>
        <w:autoSpaceDN w:val="0"/>
        <w:adjustRightInd w:val="0"/>
        <w:outlineLvl w:val="0"/>
        <w:rPr>
          <w:bCs/>
          <w:color w:val="000000"/>
          <w:sz w:val="28"/>
          <w:szCs w:val="28"/>
          <w:bdr w:val="none" w:sz="0" w:space="0" w:color="auto" w:frame="1"/>
        </w:rPr>
      </w:pPr>
      <w:r w:rsidRPr="00495413">
        <w:rPr>
          <w:bCs/>
          <w:color w:val="000000"/>
          <w:sz w:val="28"/>
          <w:szCs w:val="28"/>
          <w:bdr w:val="none" w:sz="0" w:space="0" w:color="auto" w:frame="1"/>
        </w:rPr>
        <w:t xml:space="preserve"> Искитимского района Новосибирской области  сведений</w:t>
      </w:r>
    </w:p>
    <w:p w:rsidR="00495413" w:rsidRPr="00495413" w:rsidRDefault="00495413" w:rsidP="00495413">
      <w:pPr>
        <w:autoSpaceDE w:val="0"/>
        <w:autoSpaceDN w:val="0"/>
        <w:adjustRightInd w:val="0"/>
        <w:outlineLvl w:val="0"/>
        <w:rPr>
          <w:bCs/>
          <w:color w:val="000000"/>
          <w:sz w:val="28"/>
          <w:szCs w:val="28"/>
          <w:bdr w:val="none" w:sz="0" w:space="0" w:color="auto" w:frame="1"/>
        </w:rPr>
      </w:pPr>
      <w:r w:rsidRPr="00495413">
        <w:rPr>
          <w:bCs/>
          <w:color w:val="000000"/>
          <w:sz w:val="28"/>
          <w:szCs w:val="28"/>
          <w:bdr w:val="none" w:sz="0" w:space="0" w:color="auto" w:frame="1"/>
        </w:rPr>
        <w:t>о доходах, об имуществе и обязательствах</w:t>
      </w:r>
    </w:p>
    <w:p w:rsidR="00495413" w:rsidRPr="00495413" w:rsidRDefault="003A5D7C" w:rsidP="00495413">
      <w:pPr>
        <w:autoSpaceDE w:val="0"/>
        <w:autoSpaceDN w:val="0"/>
        <w:adjustRightInd w:val="0"/>
        <w:outlineLvl w:val="0"/>
        <w:rPr>
          <w:bCs/>
          <w:color w:val="000000"/>
          <w:sz w:val="28"/>
          <w:szCs w:val="28"/>
          <w:bdr w:val="none" w:sz="0" w:space="0" w:color="auto" w:frame="1"/>
        </w:rPr>
      </w:pPr>
      <w:r>
        <w:rPr>
          <w:bCs/>
          <w:color w:val="000000"/>
          <w:sz w:val="28"/>
          <w:szCs w:val="28"/>
          <w:bdr w:val="none" w:sz="0" w:space="0" w:color="auto" w:frame="1"/>
        </w:rPr>
        <w:t>имущественного характера</w:t>
      </w:r>
    </w:p>
    <w:p w:rsidR="00495413" w:rsidRPr="008C469A" w:rsidRDefault="00495413" w:rsidP="00495413">
      <w:pPr>
        <w:autoSpaceDE w:val="0"/>
        <w:autoSpaceDN w:val="0"/>
        <w:adjustRightInd w:val="0"/>
        <w:spacing w:before="108" w:after="108"/>
        <w:outlineLvl w:val="0"/>
        <w:rPr>
          <w:sz w:val="28"/>
          <w:szCs w:val="28"/>
        </w:rPr>
      </w:pPr>
      <w:r w:rsidRPr="008C469A">
        <w:rPr>
          <w:sz w:val="28"/>
          <w:szCs w:val="28"/>
        </w:rPr>
        <w:t xml:space="preserve"> </w:t>
      </w:r>
    </w:p>
    <w:p w:rsidR="00495413" w:rsidRDefault="00495413" w:rsidP="0049541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8C469A">
        <w:rPr>
          <w:sz w:val="28"/>
          <w:szCs w:val="28"/>
        </w:rPr>
        <w:t xml:space="preserve">В соответствии с Федеральным </w:t>
      </w:r>
      <w:r>
        <w:rPr>
          <w:sz w:val="28"/>
          <w:szCs w:val="28"/>
        </w:rPr>
        <w:t>законом от 02.03.2007 № 25-ФЗ «</w:t>
      </w:r>
      <w:r w:rsidRPr="008C469A">
        <w:rPr>
          <w:sz w:val="28"/>
          <w:szCs w:val="28"/>
        </w:rPr>
        <w:t>О муниципальной службе в Российской Федерации</w:t>
      </w:r>
      <w:r>
        <w:rPr>
          <w:sz w:val="28"/>
          <w:szCs w:val="28"/>
        </w:rPr>
        <w:t>», от 25.12.2008 № 273-ФЗ «</w:t>
      </w:r>
      <w:r w:rsidRPr="008C469A">
        <w:rPr>
          <w:sz w:val="28"/>
          <w:szCs w:val="28"/>
        </w:rPr>
        <w:t>О противодействии корр</w:t>
      </w:r>
      <w:r>
        <w:rPr>
          <w:sz w:val="28"/>
          <w:szCs w:val="28"/>
        </w:rPr>
        <w:t>упции», от 03.12.2012 №230-ФЗ «</w:t>
      </w:r>
      <w:r w:rsidRPr="008C469A">
        <w:rPr>
          <w:sz w:val="28"/>
          <w:szCs w:val="28"/>
        </w:rPr>
        <w:t>О контро</w:t>
      </w:r>
      <w:r>
        <w:rPr>
          <w:sz w:val="28"/>
          <w:szCs w:val="28"/>
        </w:rPr>
        <w:t>ле за соответствие расходов лиц,</w:t>
      </w:r>
      <w:r w:rsidRPr="008C469A">
        <w:rPr>
          <w:sz w:val="28"/>
          <w:szCs w:val="28"/>
        </w:rPr>
        <w:t xml:space="preserve"> замещающих государственные должности и иных лиц их доходам», Указа Президента Российской</w:t>
      </w:r>
      <w:r>
        <w:rPr>
          <w:sz w:val="28"/>
          <w:szCs w:val="28"/>
        </w:rPr>
        <w:t xml:space="preserve"> Федерации от 23.06.2014 №460 «</w:t>
      </w:r>
      <w:r w:rsidRPr="008C469A">
        <w:rPr>
          <w:sz w:val="28"/>
          <w:szCs w:val="28"/>
        </w:rPr>
        <w:t xml:space="preserve">Об утверждении формы справки о доходах, </w:t>
      </w:r>
      <w:r>
        <w:rPr>
          <w:sz w:val="28"/>
          <w:szCs w:val="28"/>
        </w:rPr>
        <w:t>расходах</w:t>
      </w:r>
      <w:r w:rsidRPr="008C469A">
        <w:rPr>
          <w:sz w:val="28"/>
          <w:szCs w:val="28"/>
        </w:rPr>
        <w:t xml:space="preserve">, об имуществе и обязательствах имущественного характера и внесении изменений в некоторые акты Президента Российской Федерации» Совет депутатов </w:t>
      </w:r>
    </w:p>
    <w:p w:rsidR="00495413" w:rsidRPr="008C469A" w:rsidRDefault="00495413" w:rsidP="00495413">
      <w:pPr>
        <w:autoSpaceDE w:val="0"/>
        <w:autoSpaceDN w:val="0"/>
        <w:adjustRightInd w:val="0"/>
        <w:jc w:val="both"/>
        <w:rPr>
          <w:i/>
          <w:iCs/>
          <w:color w:val="353842"/>
          <w:sz w:val="28"/>
          <w:szCs w:val="28"/>
          <w:shd w:val="clear" w:color="auto" w:fill="F0F0F0"/>
        </w:rPr>
      </w:pPr>
      <w:r w:rsidRPr="008C469A">
        <w:rPr>
          <w:sz w:val="28"/>
          <w:szCs w:val="28"/>
        </w:rPr>
        <w:t>РЕШИЛ:</w:t>
      </w:r>
      <w:r w:rsidRPr="008C469A">
        <w:rPr>
          <w:i/>
          <w:iCs/>
          <w:color w:val="353842"/>
          <w:sz w:val="28"/>
          <w:szCs w:val="28"/>
          <w:shd w:val="clear" w:color="auto" w:fill="F0F0F0"/>
        </w:rPr>
        <w:t xml:space="preserve"> </w:t>
      </w:r>
    </w:p>
    <w:p w:rsidR="00495413" w:rsidRPr="008C469A" w:rsidRDefault="00495413" w:rsidP="0049541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8C469A">
        <w:rPr>
          <w:sz w:val="28"/>
          <w:szCs w:val="28"/>
        </w:rPr>
        <w:t>У</w:t>
      </w:r>
      <w:r>
        <w:rPr>
          <w:sz w:val="28"/>
          <w:szCs w:val="28"/>
        </w:rPr>
        <w:t xml:space="preserve">становить, что граждане, претендующие на замещение должностей муниципальной службы Совета депутатов </w:t>
      </w:r>
      <w:r w:rsidR="003A5D7C">
        <w:rPr>
          <w:sz w:val="28"/>
          <w:szCs w:val="28"/>
        </w:rPr>
        <w:t>Евсинского</w:t>
      </w:r>
      <w:r>
        <w:rPr>
          <w:sz w:val="28"/>
          <w:szCs w:val="28"/>
        </w:rPr>
        <w:t xml:space="preserve"> сельсовета Искитимского района Новосибирской области всех групп должностей муниципальной службы,  и депутаты Совета депутатов </w:t>
      </w:r>
      <w:r w:rsidR="003A5D7C">
        <w:rPr>
          <w:sz w:val="28"/>
          <w:szCs w:val="28"/>
        </w:rPr>
        <w:t>Евсинского</w:t>
      </w:r>
      <w:r>
        <w:rPr>
          <w:sz w:val="28"/>
          <w:szCs w:val="28"/>
        </w:rPr>
        <w:t xml:space="preserve"> сельсовета  Искитимского района Новосибирской области (далее - депутаты Совета депутатов) обязаны </w:t>
      </w:r>
      <w:r w:rsidRPr="008C469A">
        <w:rPr>
          <w:sz w:val="28"/>
          <w:szCs w:val="28"/>
        </w:rPr>
        <w:t>пред</w:t>
      </w:r>
      <w:r>
        <w:rPr>
          <w:sz w:val="28"/>
          <w:szCs w:val="28"/>
        </w:rPr>
        <w:t>о</w:t>
      </w:r>
      <w:r w:rsidRPr="008C469A">
        <w:rPr>
          <w:sz w:val="28"/>
          <w:szCs w:val="28"/>
        </w:rPr>
        <w:t>ставля</w:t>
      </w:r>
      <w:r>
        <w:rPr>
          <w:sz w:val="28"/>
          <w:szCs w:val="28"/>
        </w:rPr>
        <w:t xml:space="preserve">ть </w:t>
      </w:r>
      <w:r w:rsidRPr="008C469A">
        <w:rPr>
          <w:sz w:val="28"/>
          <w:szCs w:val="28"/>
        </w:rPr>
        <w:t xml:space="preserve"> сведения о своих доходах,  об имуществе  и обязательствах имущественного характера, а также сведения о доходах,  об имуществе  и обязательствах имущественного характера своих супруги (супруга)  и несовершеннолетних детей</w:t>
      </w:r>
      <w:r>
        <w:rPr>
          <w:sz w:val="28"/>
          <w:szCs w:val="28"/>
        </w:rPr>
        <w:t>.</w:t>
      </w:r>
      <w:r w:rsidRPr="008C469A">
        <w:rPr>
          <w:sz w:val="28"/>
          <w:szCs w:val="28"/>
        </w:rPr>
        <w:t xml:space="preserve">  </w:t>
      </w:r>
    </w:p>
    <w:p w:rsidR="00495413" w:rsidRPr="008C469A" w:rsidRDefault="00495413" w:rsidP="00495413">
      <w:pPr>
        <w:shd w:val="clear" w:color="auto" w:fill="FFFFFF"/>
        <w:spacing w:line="330" w:lineRule="atLeast"/>
        <w:jc w:val="both"/>
        <w:textAlignment w:val="baseline"/>
        <w:rPr>
          <w:sz w:val="28"/>
          <w:szCs w:val="28"/>
        </w:rPr>
      </w:pPr>
      <w:r w:rsidRPr="008C469A">
        <w:rPr>
          <w:sz w:val="28"/>
          <w:szCs w:val="28"/>
        </w:rPr>
        <w:tab/>
        <w:t>2. Сведения о доходах, об имуществе и обязательствах имущественного характера, расходах, пред</w:t>
      </w:r>
      <w:r>
        <w:rPr>
          <w:sz w:val="28"/>
          <w:szCs w:val="28"/>
        </w:rPr>
        <w:t>о</w:t>
      </w:r>
      <w:r w:rsidRPr="008C469A">
        <w:rPr>
          <w:sz w:val="28"/>
          <w:szCs w:val="28"/>
        </w:rPr>
        <w:t>ставляются ежегодно по форме, утвержденной Указом Президента Российско</w:t>
      </w:r>
      <w:r>
        <w:rPr>
          <w:sz w:val="28"/>
          <w:szCs w:val="28"/>
        </w:rPr>
        <w:t>й Федерации от 23.06.2014 №460 «</w:t>
      </w:r>
      <w:r w:rsidRPr="008C469A">
        <w:rPr>
          <w:sz w:val="28"/>
          <w:szCs w:val="28"/>
        </w:rPr>
        <w:t xml:space="preserve">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Федерации». </w:t>
      </w:r>
    </w:p>
    <w:p w:rsidR="00495413" w:rsidRPr="008C469A" w:rsidRDefault="00495413" w:rsidP="0049541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C469A">
        <w:rPr>
          <w:sz w:val="28"/>
          <w:szCs w:val="28"/>
        </w:rPr>
        <w:lastRenderedPageBreak/>
        <w:t xml:space="preserve">3. Депутаты </w:t>
      </w:r>
      <w:r>
        <w:rPr>
          <w:sz w:val="28"/>
          <w:szCs w:val="28"/>
        </w:rPr>
        <w:t xml:space="preserve">Совета депутатов </w:t>
      </w:r>
      <w:r w:rsidR="003A5D7C">
        <w:rPr>
          <w:sz w:val="28"/>
          <w:szCs w:val="28"/>
        </w:rPr>
        <w:t>Евсинского</w:t>
      </w:r>
      <w:r>
        <w:rPr>
          <w:sz w:val="28"/>
          <w:szCs w:val="28"/>
        </w:rPr>
        <w:t xml:space="preserve"> сельсовета </w:t>
      </w:r>
      <w:r w:rsidRPr="008C469A">
        <w:rPr>
          <w:sz w:val="28"/>
          <w:szCs w:val="28"/>
        </w:rPr>
        <w:t xml:space="preserve">  </w:t>
      </w:r>
      <w:bookmarkStart w:id="0" w:name="sub_4"/>
      <w:r w:rsidRPr="008C469A">
        <w:rPr>
          <w:sz w:val="28"/>
          <w:szCs w:val="28"/>
        </w:rPr>
        <w:t>обязаны пред</w:t>
      </w:r>
      <w:r>
        <w:rPr>
          <w:sz w:val="28"/>
          <w:szCs w:val="28"/>
        </w:rPr>
        <w:t>о</w:t>
      </w:r>
      <w:r w:rsidRPr="008C469A">
        <w:rPr>
          <w:sz w:val="28"/>
          <w:szCs w:val="28"/>
        </w:rPr>
        <w:t>ставлять</w:t>
      </w:r>
      <w:r>
        <w:rPr>
          <w:sz w:val="28"/>
          <w:szCs w:val="28"/>
        </w:rPr>
        <w:t xml:space="preserve"> в кадровую службу администрации </w:t>
      </w:r>
      <w:r w:rsidR="003A5D7C">
        <w:rPr>
          <w:sz w:val="28"/>
          <w:szCs w:val="28"/>
        </w:rPr>
        <w:t>Евсинского</w:t>
      </w:r>
      <w:r>
        <w:rPr>
          <w:sz w:val="28"/>
          <w:szCs w:val="28"/>
        </w:rPr>
        <w:t xml:space="preserve"> сельсовета Искитимского района Новосибирской области </w:t>
      </w:r>
      <w:r w:rsidRPr="008C469A">
        <w:rPr>
          <w:sz w:val="28"/>
          <w:szCs w:val="28"/>
        </w:rPr>
        <w:t xml:space="preserve">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не позднее </w:t>
      </w:r>
      <w:r>
        <w:rPr>
          <w:sz w:val="28"/>
          <w:szCs w:val="28"/>
        </w:rPr>
        <w:t>01</w:t>
      </w:r>
      <w:bookmarkStart w:id="1" w:name="_GoBack"/>
      <w:bookmarkEnd w:id="1"/>
      <w:r w:rsidRPr="008C469A">
        <w:rPr>
          <w:sz w:val="28"/>
          <w:szCs w:val="28"/>
        </w:rPr>
        <w:t xml:space="preserve"> апреля года, следующего за отчетным:</w:t>
      </w:r>
    </w:p>
    <w:bookmarkEnd w:id="0"/>
    <w:p w:rsidR="00495413" w:rsidRPr="008C469A" w:rsidRDefault="00495413" w:rsidP="0049541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C469A">
        <w:rPr>
          <w:sz w:val="28"/>
          <w:szCs w:val="28"/>
        </w:rPr>
        <w:t xml:space="preserve">- </w:t>
      </w:r>
      <w:r w:rsidRPr="00C0261A">
        <w:rPr>
          <w:sz w:val="28"/>
          <w:szCs w:val="28"/>
        </w:rPr>
        <w:t>о своих</w:t>
      </w:r>
      <w:r w:rsidRPr="008C469A">
        <w:rPr>
          <w:sz w:val="28"/>
          <w:szCs w:val="28"/>
        </w:rPr>
        <w:t xml:space="preserve"> доходах и о доходах супруги (супруга) и несовершеннолетних детей, полученных за отчетный период (с 1 января по 31 декабря) от всех источников;</w:t>
      </w:r>
    </w:p>
    <w:p w:rsidR="00495413" w:rsidRPr="008C469A" w:rsidRDefault="00495413" w:rsidP="0049541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C469A">
        <w:rPr>
          <w:sz w:val="28"/>
          <w:szCs w:val="28"/>
        </w:rPr>
        <w:t>- о своем имуществе, об имуществе супруги (супруга) и несовершеннолетних детей, принадлежащем им на праве собственности, о своих обязательствах имущественного характера и об обязательствах имущественного характера супруги (супруга) и несовершеннолетних детей по состоянию на конец отчетного периода.</w:t>
      </w:r>
    </w:p>
    <w:p w:rsidR="00495413" w:rsidRPr="008C469A" w:rsidRDefault="00495413" w:rsidP="0049541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" w:name="sub_5"/>
      <w:r w:rsidRPr="008C469A">
        <w:rPr>
          <w:sz w:val="28"/>
          <w:szCs w:val="28"/>
        </w:rPr>
        <w:t>4. В случае</w:t>
      </w:r>
      <w:r>
        <w:rPr>
          <w:sz w:val="28"/>
          <w:szCs w:val="28"/>
        </w:rPr>
        <w:t>,</w:t>
      </w:r>
      <w:r w:rsidRPr="008C469A">
        <w:rPr>
          <w:sz w:val="28"/>
          <w:szCs w:val="28"/>
        </w:rPr>
        <w:t xml:space="preserve"> если депутаты </w:t>
      </w:r>
      <w:r>
        <w:rPr>
          <w:sz w:val="28"/>
          <w:szCs w:val="28"/>
        </w:rPr>
        <w:t xml:space="preserve">Совета депутатов </w:t>
      </w:r>
      <w:r w:rsidR="003A5D7C">
        <w:rPr>
          <w:sz w:val="28"/>
          <w:szCs w:val="28"/>
        </w:rPr>
        <w:t>Евсинского</w:t>
      </w:r>
      <w:r>
        <w:rPr>
          <w:sz w:val="28"/>
          <w:szCs w:val="28"/>
        </w:rPr>
        <w:t xml:space="preserve"> сельсовета</w:t>
      </w:r>
      <w:r w:rsidRPr="008C469A">
        <w:rPr>
          <w:sz w:val="28"/>
          <w:szCs w:val="28"/>
        </w:rPr>
        <w:t xml:space="preserve">  обнаружили, что в пред</w:t>
      </w:r>
      <w:r>
        <w:rPr>
          <w:sz w:val="28"/>
          <w:szCs w:val="28"/>
        </w:rPr>
        <w:t>о</w:t>
      </w:r>
      <w:r w:rsidRPr="008C469A">
        <w:rPr>
          <w:sz w:val="28"/>
          <w:szCs w:val="28"/>
        </w:rPr>
        <w:t>ставленных ими сведениях о доходах, об имуществе и обязательствах имущественного характера не отражены или не полностью отражены какие-либо сведения либо имеются ошибки, они вправе пред</w:t>
      </w:r>
      <w:r>
        <w:rPr>
          <w:sz w:val="28"/>
          <w:szCs w:val="28"/>
        </w:rPr>
        <w:t>о</w:t>
      </w:r>
      <w:r w:rsidRPr="008C469A">
        <w:rPr>
          <w:sz w:val="28"/>
          <w:szCs w:val="28"/>
        </w:rPr>
        <w:t xml:space="preserve">ставить уточненные сведения специалисту кадровой службы </w:t>
      </w:r>
      <w:r w:rsidR="003A5D7C">
        <w:rPr>
          <w:sz w:val="28"/>
          <w:szCs w:val="28"/>
        </w:rPr>
        <w:t>Евсинского</w:t>
      </w:r>
      <w:r>
        <w:rPr>
          <w:sz w:val="28"/>
          <w:szCs w:val="28"/>
        </w:rPr>
        <w:t xml:space="preserve"> сельсовета</w:t>
      </w:r>
      <w:r w:rsidRPr="008C469A">
        <w:rPr>
          <w:sz w:val="28"/>
          <w:szCs w:val="28"/>
        </w:rPr>
        <w:t xml:space="preserve"> </w:t>
      </w:r>
      <w:bookmarkEnd w:id="2"/>
      <w:r w:rsidRPr="008C469A">
        <w:rPr>
          <w:sz w:val="28"/>
          <w:szCs w:val="28"/>
        </w:rPr>
        <w:t xml:space="preserve">в течение одного месяца после окончания срока, указанного </w:t>
      </w:r>
      <w:r w:rsidRPr="008C469A">
        <w:rPr>
          <w:color w:val="000000" w:themeColor="text1"/>
          <w:sz w:val="28"/>
          <w:szCs w:val="28"/>
        </w:rPr>
        <w:t xml:space="preserve">в </w:t>
      </w:r>
      <w:hyperlink w:anchor="sub_4" w:history="1">
        <w:r w:rsidRPr="008C469A">
          <w:rPr>
            <w:color w:val="000000" w:themeColor="text1"/>
            <w:sz w:val="28"/>
            <w:szCs w:val="28"/>
          </w:rPr>
          <w:t>пункте 3</w:t>
        </w:r>
      </w:hyperlink>
      <w:r w:rsidRPr="008C469A">
        <w:rPr>
          <w:sz w:val="28"/>
          <w:szCs w:val="28"/>
        </w:rPr>
        <w:t xml:space="preserve"> настоящего решения.</w:t>
      </w:r>
    </w:p>
    <w:p w:rsidR="00495413" w:rsidRPr="00495413" w:rsidRDefault="00495413" w:rsidP="00495413">
      <w:pPr>
        <w:autoSpaceDE w:val="0"/>
        <w:autoSpaceDN w:val="0"/>
        <w:adjustRightInd w:val="0"/>
        <w:ind w:firstLine="720"/>
        <w:jc w:val="both"/>
        <w:rPr>
          <w:spacing w:val="2"/>
          <w:sz w:val="28"/>
          <w:szCs w:val="28"/>
          <w:shd w:val="clear" w:color="auto" w:fill="FFFFFF"/>
        </w:rPr>
      </w:pPr>
      <w:bookmarkStart w:id="3" w:name="sub_7"/>
      <w:r>
        <w:rPr>
          <w:sz w:val="28"/>
          <w:szCs w:val="28"/>
        </w:rPr>
        <w:t>5.</w:t>
      </w:r>
      <w:r w:rsidRPr="008C469A">
        <w:rPr>
          <w:sz w:val="28"/>
          <w:szCs w:val="28"/>
        </w:rPr>
        <w:t xml:space="preserve"> Сведения о доходах, об имуществе и обязатель</w:t>
      </w:r>
      <w:r>
        <w:rPr>
          <w:sz w:val="28"/>
          <w:szCs w:val="28"/>
        </w:rPr>
        <w:t xml:space="preserve">ствах имущественного характера передаются в </w:t>
      </w:r>
      <w:r w:rsidRPr="008C469A">
        <w:rPr>
          <w:sz w:val="28"/>
          <w:szCs w:val="28"/>
        </w:rPr>
        <w:t>кадр</w:t>
      </w:r>
      <w:r>
        <w:rPr>
          <w:sz w:val="28"/>
          <w:szCs w:val="28"/>
        </w:rPr>
        <w:t xml:space="preserve">овую службу </w:t>
      </w:r>
      <w:r w:rsidRPr="008C469A">
        <w:rPr>
          <w:sz w:val="28"/>
          <w:szCs w:val="28"/>
        </w:rPr>
        <w:t xml:space="preserve"> </w:t>
      </w:r>
      <w:r w:rsidRPr="00495413">
        <w:rPr>
          <w:spacing w:val="2"/>
          <w:sz w:val="28"/>
          <w:szCs w:val="28"/>
          <w:shd w:val="clear" w:color="auto" w:fill="FFFFFF"/>
        </w:rPr>
        <w:t xml:space="preserve">администрации </w:t>
      </w:r>
      <w:r w:rsidR="003A5D7C">
        <w:rPr>
          <w:spacing w:val="2"/>
          <w:sz w:val="28"/>
          <w:szCs w:val="28"/>
          <w:shd w:val="clear" w:color="auto" w:fill="FFFFFF"/>
        </w:rPr>
        <w:t>Евсинского</w:t>
      </w:r>
      <w:r w:rsidRPr="00495413">
        <w:rPr>
          <w:spacing w:val="2"/>
          <w:sz w:val="28"/>
          <w:szCs w:val="28"/>
          <w:shd w:val="clear" w:color="auto" w:fill="FFFFFF"/>
        </w:rPr>
        <w:t xml:space="preserve"> сельсовета  для хранения. </w:t>
      </w:r>
      <w:bookmarkStart w:id="4" w:name="sub_10"/>
      <w:bookmarkEnd w:id="3"/>
      <w:r w:rsidRPr="00495413">
        <w:rPr>
          <w:spacing w:val="2"/>
          <w:sz w:val="28"/>
          <w:szCs w:val="28"/>
          <w:shd w:val="clear" w:color="auto" w:fill="FFFFFF"/>
        </w:rPr>
        <w:t>По истечению срока полномочий депутатов пред</w:t>
      </w:r>
      <w:r>
        <w:rPr>
          <w:spacing w:val="2"/>
          <w:sz w:val="28"/>
          <w:szCs w:val="28"/>
          <w:shd w:val="clear" w:color="auto" w:fill="FFFFFF"/>
        </w:rPr>
        <w:t>о</w:t>
      </w:r>
      <w:r w:rsidRPr="00495413">
        <w:rPr>
          <w:spacing w:val="2"/>
          <w:sz w:val="28"/>
          <w:szCs w:val="28"/>
          <w:shd w:val="clear" w:color="auto" w:fill="FFFFFF"/>
        </w:rPr>
        <w:t>ставленные ими сведения подлежат уничтожению.</w:t>
      </w:r>
    </w:p>
    <w:p w:rsidR="00495413" w:rsidRPr="008C469A" w:rsidRDefault="00495413" w:rsidP="0049541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8C469A">
        <w:rPr>
          <w:sz w:val="28"/>
          <w:szCs w:val="28"/>
        </w:rPr>
        <w:t xml:space="preserve">. Решение  </w:t>
      </w:r>
      <w:hyperlink r:id="rId5" w:history="1">
        <w:r w:rsidRPr="008C469A">
          <w:rPr>
            <w:sz w:val="28"/>
            <w:szCs w:val="28"/>
          </w:rPr>
          <w:t>опубликовать</w:t>
        </w:r>
      </w:hyperlink>
      <w:r w:rsidRPr="008C469A">
        <w:rPr>
          <w:sz w:val="28"/>
          <w:szCs w:val="28"/>
        </w:rPr>
        <w:t xml:space="preserve"> в газете "Знаменка" </w:t>
      </w:r>
      <w:bookmarkStart w:id="5" w:name="sub_11"/>
      <w:bookmarkEnd w:id="4"/>
    </w:p>
    <w:p w:rsidR="00495413" w:rsidRPr="008C469A" w:rsidRDefault="00495413" w:rsidP="0049541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8C469A">
        <w:rPr>
          <w:sz w:val="28"/>
          <w:szCs w:val="28"/>
        </w:rPr>
        <w:t>. Решение вступает в силу после опубликования.</w:t>
      </w:r>
    </w:p>
    <w:bookmarkEnd w:id="5"/>
    <w:p w:rsidR="00495413" w:rsidRDefault="00495413" w:rsidP="0049541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Контроль за исполнением данного решения оставить за председателем Совета депутатов </w:t>
      </w:r>
      <w:r w:rsidR="003A5D7C">
        <w:rPr>
          <w:sz w:val="28"/>
          <w:szCs w:val="28"/>
        </w:rPr>
        <w:t>Евсинского</w:t>
      </w:r>
      <w:r>
        <w:rPr>
          <w:sz w:val="28"/>
          <w:szCs w:val="28"/>
        </w:rPr>
        <w:t xml:space="preserve"> сельсовета Искитимского района Новосибирской области.</w:t>
      </w:r>
    </w:p>
    <w:p w:rsidR="00495413" w:rsidRDefault="00495413" w:rsidP="0049541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D1F9A" w:rsidRDefault="00DD1F9A" w:rsidP="0049541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95413" w:rsidRDefault="00DD1F9A" w:rsidP="00495413">
      <w:pPr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DD1F9A" w:rsidRDefault="00DD1F9A" w:rsidP="00495413">
      <w:pPr>
        <w:rPr>
          <w:sz w:val="28"/>
          <w:szCs w:val="28"/>
        </w:rPr>
      </w:pPr>
      <w:r>
        <w:rPr>
          <w:sz w:val="28"/>
          <w:szCs w:val="28"/>
        </w:rPr>
        <w:t>Евсинского сельсовета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А.И. Колотий</w:t>
      </w:r>
    </w:p>
    <w:p w:rsidR="00DD1F9A" w:rsidRDefault="00DD1F9A" w:rsidP="00495413">
      <w:pPr>
        <w:rPr>
          <w:sz w:val="28"/>
          <w:szCs w:val="28"/>
        </w:rPr>
      </w:pPr>
    </w:p>
    <w:p w:rsidR="00DD1F9A" w:rsidRDefault="00DD1F9A" w:rsidP="00495413">
      <w:pPr>
        <w:rPr>
          <w:sz w:val="28"/>
          <w:szCs w:val="28"/>
        </w:rPr>
      </w:pPr>
    </w:p>
    <w:p w:rsidR="003A5D7C" w:rsidRDefault="00495413" w:rsidP="003A5D7C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  депутатов                                                          </w:t>
      </w:r>
    </w:p>
    <w:p w:rsidR="00495413" w:rsidRPr="006B1C84" w:rsidRDefault="003A5D7C" w:rsidP="003A5D7C">
      <w:pPr>
        <w:rPr>
          <w:sz w:val="28"/>
          <w:szCs w:val="28"/>
        </w:rPr>
      </w:pPr>
      <w:r>
        <w:rPr>
          <w:sz w:val="28"/>
          <w:szCs w:val="28"/>
        </w:rPr>
        <w:t>Евсинского сельсовета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В.П. </w:t>
      </w:r>
      <w:proofErr w:type="spellStart"/>
      <w:r>
        <w:rPr>
          <w:sz w:val="28"/>
          <w:szCs w:val="28"/>
        </w:rPr>
        <w:t>Роговский</w:t>
      </w:r>
      <w:proofErr w:type="spellEnd"/>
      <w:r w:rsidR="00495413" w:rsidRPr="006B1C84">
        <w:rPr>
          <w:sz w:val="28"/>
          <w:szCs w:val="28"/>
        </w:rPr>
        <w:tab/>
      </w:r>
      <w:r w:rsidR="00495413" w:rsidRPr="006B1C84">
        <w:rPr>
          <w:sz w:val="28"/>
          <w:szCs w:val="28"/>
        </w:rPr>
        <w:tab/>
      </w:r>
      <w:r w:rsidR="00495413" w:rsidRPr="006B1C84">
        <w:rPr>
          <w:sz w:val="28"/>
          <w:szCs w:val="28"/>
        </w:rPr>
        <w:tab/>
        <w:t xml:space="preserve">            </w:t>
      </w:r>
    </w:p>
    <w:p w:rsidR="00B51C1C" w:rsidRPr="000E2337" w:rsidRDefault="00B51C1C" w:rsidP="00495413">
      <w:pPr>
        <w:pStyle w:val="ConsPlusNormal"/>
        <w:ind w:firstLine="0"/>
        <w:jc w:val="both"/>
      </w:pPr>
    </w:p>
    <w:sectPr w:rsidR="00B51C1C" w:rsidRPr="000E2337" w:rsidSect="003A5D7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1590"/>
        </w:tabs>
        <w:ind w:left="1590" w:hanging="87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>
    <w:nsid w:val="18540AF5"/>
    <w:multiLevelType w:val="hybridMultilevel"/>
    <w:tmpl w:val="2CBEBDFA"/>
    <w:lvl w:ilvl="0" w:tplc="A6F0D862">
      <w:start w:val="1"/>
      <w:numFmt w:val="decimal"/>
      <w:lvlText w:val="%1."/>
      <w:lvlJc w:val="left"/>
      <w:pPr>
        <w:ind w:left="1306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26" w:hanging="360"/>
      </w:pPr>
    </w:lvl>
    <w:lvl w:ilvl="2" w:tplc="0419001B" w:tentative="1">
      <w:start w:val="1"/>
      <w:numFmt w:val="lowerRoman"/>
      <w:lvlText w:val="%3."/>
      <w:lvlJc w:val="right"/>
      <w:pPr>
        <w:ind w:left="2746" w:hanging="180"/>
      </w:pPr>
    </w:lvl>
    <w:lvl w:ilvl="3" w:tplc="0419000F" w:tentative="1">
      <w:start w:val="1"/>
      <w:numFmt w:val="decimal"/>
      <w:lvlText w:val="%4."/>
      <w:lvlJc w:val="left"/>
      <w:pPr>
        <w:ind w:left="3466" w:hanging="360"/>
      </w:pPr>
    </w:lvl>
    <w:lvl w:ilvl="4" w:tplc="04190019" w:tentative="1">
      <w:start w:val="1"/>
      <w:numFmt w:val="lowerLetter"/>
      <w:lvlText w:val="%5."/>
      <w:lvlJc w:val="left"/>
      <w:pPr>
        <w:ind w:left="4186" w:hanging="360"/>
      </w:pPr>
    </w:lvl>
    <w:lvl w:ilvl="5" w:tplc="0419001B" w:tentative="1">
      <w:start w:val="1"/>
      <w:numFmt w:val="lowerRoman"/>
      <w:lvlText w:val="%6."/>
      <w:lvlJc w:val="right"/>
      <w:pPr>
        <w:ind w:left="4906" w:hanging="180"/>
      </w:pPr>
    </w:lvl>
    <w:lvl w:ilvl="6" w:tplc="0419000F" w:tentative="1">
      <w:start w:val="1"/>
      <w:numFmt w:val="decimal"/>
      <w:lvlText w:val="%7."/>
      <w:lvlJc w:val="left"/>
      <w:pPr>
        <w:ind w:left="5626" w:hanging="360"/>
      </w:pPr>
    </w:lvl>
    <w:lvl w:ilvl="7" w:tplc="04190019" w:tentative="1">
      <w:start w:val="1"/>
      <w:numFmt w:val="lowerLetter"/>
      <w:lvlText w:val="%8."/>
      <w:lvlJc w:val="left"/>
      <w:pPr>
        <w:ind w:left="6346" w:hanging="360"/>
      </w:pPr>
    </w:lvl>
    <w:lvl w:ilvl="8" w:tplc="0419001B" w:tentative="1">
      <w:start w:val="1"/>
      <w:numFmt w:val="lowerRoman"/>
      <w:lvlText w:val="%9."/>
      <w:lvlJc w:val="right"/>
      <w:pPr>
        <w:ind w:left="7066" w:hanging="180"/>
      </w:pPr>
    </w:lvl>
  </w:abstractNum>
  <w:abstractNum w:abstractNumId="4">
    <w:nsid w:val="42D765DF"/>
    <w:multiLevelType w:val="hybridMultilevel"/>
    <w:tmpl w:val="D0D638C6"/>
    <w:lvl w:ilvl="0" w:tplc="1924BF6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DBE3C8E"/>
    <w:multiLevelType w:val="multilevel"/>
    <w:tmpl w:val="48C6458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6">
    <w:nsid w:val="6B7E7EDA"/>
    <w:multiLevelType w:val="hybridMultilevel"/>
    <w:tmpl w:val="EB28E94E"/>
    <w:lvl w:ilvl="0" w:tplc="EAE02F44">
      <w:start w:val="1"/>
      <w:numFmt w:val="decimal"/>
      <w:lvlText w:val="%1."/>
      <w:lvlJc w:val="left"/>
      <w:pPr>
        <w:ind w:left="787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compat/>
  <w:rsids>
    <w:rsidRoot w:val="008C62BB"/>
    <w:rsid w:val="0000470F"/>
    <w:rsid w:val="000623E1"/>
    <w:rsid w:val="00096845"/>
    <w:rsid w:val="000A0FD1"/>
    <w:rsid w:val="000E2337"/>
    <w:rsid w:val="000E43BD"/>
    <w:rsid w:val="000F5904"/>
    <w:rsid w:val="001B7AA7"/>
    <w:rsid w:val="001F15B3"/>
    <w:rsid w:val="002B6AF9"/>
    <w:rsid w:val="00331DE1"/>
    <w:rsid w:val="00362501"/>
    <w:rsid w:val="00381546"/>
    <w:rsid w:val="003A5D7C"/>
    <w:rsid w:val="00466FD5"/>
    <w:rsid w:val="00495413"/>
    <w:rsid w:val="005240F8"/>
    <w:rsid w:val="00594294"/>
    <w:rsid w:val="005D2877"/>
    <w:rsid w:val="005D50CD"/>
    <w:rsid w:val="00652921"/>
    <w:rsid w:val="0065590A"/>
    <w:rsid w:val="0066628F"/>
    <w:rsid w:val="006F4603"/>
    <w:rsid w:val="00792634"/>
    <w:rsid w:val="00796309"/>
    <w:rsid w:val="00810078"/>
    <w:rsid w:val="008653F4"/>
    <w:rsid w:val="008819EB"/>
    <w:rsid w:val="008C62BB"/>
    <w:rsid w:val="0090267D"/>
    <w:rsid w:val="00981CB3"/>
    <w:rsid w:val="009A0BF3"/>
    <w:rsid w:val="009D01EC"/>
    <w:rsid w:val="009D568F"/>
    <w:rsid w:val="009E654D"/>
    <w:rsid w:val="00A1623A"/>
    <w:rsid w:val="00A52747"/>
    <w:rsid w:val="00B37DC3"/>
    <w:rsid w:val="00B51C1C"/>
    <w:rsid w:val="00BA71B0"/>
    <w:rsid w:val="00C24317"/>
    <w:rsid w:val="00C824DB"/>
    <w:rsid w:val="00CB5587"/>
    <w:rsid w:val="00CD31D2"/>
    <w:rsid w:val="00CE4529"/>
    <w:rsid w:val="00D71C5B"/>
    <w:rsid w:val="00D81976"/>
    <w:rsid w:val="00D842A7"/>
    <w:rsid w:val="00DC22A1"/>
    <w:rsid w:val="00DD1F9A"/>
    <w:rsid w:val="00E2671E"/>
    <w:rsid w:val="00E42640"/>
    <w:rsid w:val="00E72DC0"/>
    <w:rsid w:val="00E830DC"/>
    <w:rsid w:val="00EB63BC"/>
    <w:rsid w:val="00EE35E6"/>
    <w:rsid w:val="00F24AA0"/>
    <w:rsid w:val="00FD7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2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51C1C"/>
    <w:pPr>
      <w:keepNext/>
      <w:suppressAutoHyphens/>
      <w:ind w:left="1500" w:hanging="420"/>
      <w:jc w:val="center"/>
      <w:outlineLvl w:val="1"/>
    </w:pPr>
    <w:rPr>
      <w:rFonts w:ascii="Calibri" w:hAnsi="Calibri" w:cs="Calibri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590A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B51C1C"/>
    <w:rPr>
      <w:rFonts w:ascii="Calibri" w:eastAsia="Times New Roman" w:hAnsi="Calibri" w:cs="Calibri"/>
      <w:b/>
      <w:bCs/>
      <w:sz w:val="24"/>
      <w:szCs w:val="24"/>
      <w:lang w:eastAsia="ar-SA"/>
    </w:rPr>
  </w:style>
  <w:style w:type="paragraph" w:styleId="a4">
    <w:name w:val="Title"/>
    <w:basedOn w:val="a"/>
    <w:link w:val="1"/>
    <w:qFormat/>
    <w:rsid w:val="00B51C1C"/>
    <w:pPr>
      <w:jc w:val="center"/>
    </w:pPr>
    <w:rPr>
      <w:rFonts w:ascii="Calibri" w:eastAsia="Calibri" w:hAnsi="Calibri"/>
      <w:b/>
      <w:bCs/>
      <w:sz w:val="28"/>
    </w:rPr>
  </w:style>
  <w:style w:type="character" w:customStyle="1" w:styleId="a5">
    <w:name w:val="Название Знак"/>
    <w:basedOn w:val="a0"/>
    <w:link w:val="a4"/>
    <w:uiPriority w:val="10"/>
    <w:rsid w:val="00B51C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ConsPlusNormal">
    <w:name w:val="ConsPlusNormal"/>
    <w:rsid w:val="00B51C1C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B51C1C"/>
    <w:pPr>
      <w:suppressAutoHyphens/>
      <w:ind w:firstLine="709"/>
      <w:jc w:val="both"/>
    </w:pPr>
    <w:rPr>
      <w:rFonts w:ascii="Calibri" w:hAnsi="Calibri" w:cs="Calibri"/>
      <w:lang w:eastAsia="ar-SA"/>
    </w:rPr>
  </w:style>
  <w:style w:type="paragraph" w:customStyle="1" w:styleId="ConsPlusTitle">
    <w:name w:val="ConsPlusTitle"/>
    <w:rsid w:val="00B51C1C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ar-SA"/>
    </w:rPr>
  </w:style>
  <w:style w:type="paragraph" w:customStyle="1" w:styleId="10">
    <w:name w:val="Без интервала1"/>
    <w:rsid w:val="00B51C1C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1">
    <w:name w:val="Название Знак1"/>
    <w:basedOn w:val="a0"/>
    <w:link w:val="a4"/>
    <w:locked/>
    <w:rsid w:val="00B51C1C"/>
    <w:rPr>
      <w:rFonts w:ascii="Calibri" w:eastAsia="Calibri" w:hAnsi="Calibri" w:cs="Times New Roman"/>
      <w:b/>
      <w:bCs/>
      <w:sz w:val="28"/>
      <w:szCs w:val="24"/>
      <w:lang w:eastAsia="ru-RU"/>
    </w:rPr>
  </w:style>
  <w:style w:type="paragraph" w:styleId="a6">
    <w:name w:val="Body Text"/>
    <w:basedOn w:val="a"/>
    <w:link w:val="a7"/>
    <w:rsid w:val="00D842A7"/>
    <w:pPr>
      <w:spacing w:after="120"/>
    </w:pPr>
    <w:rPr>
      <w:lang w:val="en-US" w:eastAsia="en-US"/>
    </w:rPr>
  </w:style>
  <w:style w:type="character" w:customStyle="1" w:styleId="a7">
    <w:name w:val="Основной текст Знак"/>
    <w:basedOn w:val="a0"/>
    <w:link w:val="a6"/>
    <w:rsid w:val="00D842A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Обычный1"/>
    <w:rsid w:val="00D842A7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8">
    <w:name w:val="Normal (Web)"/>
    <w:basedOn w:val="a"/>
    <w:rsid w:val="00D842A7"/>
    <w:pPr>
      <w:spacing w:before="100" w:beforeAutospacing="1" w:after="100" w:afterAutospacing="1"/>
    </w:pPr>
  </w:style>
  <w:style w:type="table" w:styleId="a9">
    <w:name w:val="Table Grid"/>
    <w:basedOn w:val="a1"/>
    <w:uiPriority w:val="59"/>
    <w:rsid w:val="00C824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7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7143939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BUH1</cp:lastModifiedBy>
  <cp:revision>6</cp:revision>
  <dcterms:created xsi:type="dcterms:W3CDTF">2016-04-29T07:56:00Z</dcterms:created>
  <dcterms:modified xsi:type="dcterms:W3CDTF">2016-04-29T08:36:00Z</dcterms:modified>
</cp:coreProperties>
</file>